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04" w:right="-53"/>
      </w:pP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800000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auto" w:line="534"/>
        <w:ind w:left="104" w:right="264"/>
      </w:pP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33"/>
      </w:pP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33"/>
      </w:pP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33"/>
      </w:pP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50"/>
      </w:pP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both"/>
        <w:spacing w:lineRule="auto" w:line="533"/>
        <w:ind w:left="150" w:right="1146"/>
      </w:pP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8"/>
        <w:ind w:left="150"/>
      </w:pP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i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22"/>
      </w:pP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22" w:right="873"/>
      </w:pP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xi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rr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yj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Big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eg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mi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22"/>
      </w:pP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T: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i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22"/>
      </w:pP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M:</w:t>
      </w:r>
      <w:r>
        <w:rPr>
          <w:rFonts w:cs="Times New Roman" w:hAnsi="Times New Roman" w:eastAsia="Times New Roman" w:ascii="Times New Roman"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i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8</w:t>
      </w:r>
      <w:r>
        <w:rPr>
          <w:rFonts w:cs="Times New Roman" w:hAnsi="Times New Roman" w:eastAsia="Times New Roman" w:ascii="Times New Roman"/>
          <w:i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3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26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22"/>
      </w:pP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i/>
          <w:color w:val="63605F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i/>
          <w:color w:val="63605F"/>
          <w:spacing w:val="-2"/>
          <w:w w:val="100"/>
          <w:sz w:val="19"/>
          <w:szCs w:val="19"/>
        </w:rPr>
        <w:t> </w:t>
      </w:r>
      <w:hyperlink r:id="rId4"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i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n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f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@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d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a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y</w:t>
        </w:r>
        <w:r>
          <w:rPr>
            <w:rFonts w:cs="Times New Roman" w:hAnsi="Times New Roman" w:eastAsia="Times New Roman" w:ascii="Times New Roman"/>
            <w:i/>
            <w:color w:val="000000"/>
            <w:spacing w:val="-2"/>
            <w:w w:val="100"/>
            <w:sz w:val="19"/>
            <w:szCs w:val="19"/>
          </w:rPr>
          <w:t>j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b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.c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19"/>
            <w:szCs w:val="19"/>
          </w:rPr>
          <w:t>m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22"/>
      </w:pP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Drivi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i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lice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se:</w:t>
      </w:r>
      <w:r>
        <w:rPr>
          <w:rFonts w:cs="Times New Roman" w:hAnsi="Times New Roman" w:eastAsia="Times New Roman" w:ascii="Times New Roman"/>
          <w:i/>
          <w:spacing w:val="4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Yes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222"/>
      </w:pP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lity:</w:t>
      </w:r>
      <w:r>
        <w:rPr>
          <w:rFonts w:cs="Times New Roman" w:hAnsi="Times New Roman" w:eastAsia="Times New Roman" w:ascii="Times New Roman"/>
          <w:i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iti</w:t>
      </w:r>
      <w:r>
        <w:rPr>
          <w:rFonts w:cs="Times New Roman" w:hAnsi="Times New Roman" w:eastAsia="Times New Roman" w:ascii="Times New Roman"/>
          <w:i/>
          <w:spacing w:val="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48"/>
          <w:szCs w:val="48"/>
        </w:rPr>
        <w:jc w:val="left"/>
        <w:spacing w:before="39"/>
      </w:pPr>
      <w:r>
        <w:br w:type="column"/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M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a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x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i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e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C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u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99"/>
      </w:pP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ket</w:t>
      </w:r>
      <w:r>
        <w:rPr>
          <w:rFonts w:cs="Times New Roman" w:hAnsi="Times New Roman" w:eastAsia="Times New Roman" w:ascii="Times New Roman"/>
          <w:spacing w:val="-4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ect</w:t>
      </w:r>
      <w:r>
        <w:rPr>
          <w:rFonts w:cs="Times New Roman" w:hAnsi="Times New Roman" w:eastAsia="Times New Roman" w:ascii="Times New Roman"/>
          <w:spacing w:val="-4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r</w:t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color w:val="800000"/>
          <w:spacing w:val="1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auto" w:line="285"/>
        <w:ind w:right="308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color w:val="800000"/>
          <w:spacing w:val="8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–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      </w:t>
      </w:r>
      <w:r>
        <w:rPr>
          <w:rFonts w:cs="Times New Roman" w:hAnsi="Times New Roman" w:eastAsia="Times New Roman" w:ascii="Times New Roman"/>
          <w:spacing w:val="1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–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40" w:lineRule="auto" w:line="287"/>
        <w:ind w:right="517"/>
      </w:pP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ectly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with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Head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eti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ate,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te,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eti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eted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ties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 w:lineRule="auto" w:line="268"/>
        <w:ind w:left="171" w:right="309" w:hanging="17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etailed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81"/>
      </w:pP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        </w:t>
      </w:r>
      <w:r>
        <w:rPr>
          <w:rFonts w:cs="Times New Roman" w:hAnsi="Times New Roman" w:eastAsia="Times New Roman" w:ascii="Times New Roman"/>
          <w:spacing w:val="2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e.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20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–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spacing w:val="5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800000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800000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lio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ltiple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6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                                                               </w:t>
      </w:r>
      <w:r>
        <w:rPr>
          <w:rFonts w:cs="Times New Roman" w:hAnsi="Times New Roman" w:eastAsia="Times New Roman" w:ascii="Times New Roman"/>
          <w:b/>
          <w:i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sectPr>
          <w:pgSz w:w="11920" w:h="16840"/>
          <w:pgMar w:top="860" w:bottom="280" w:left="760" w:right="1140"/>
          <w:cols w:num="2" w:equalWidth="off">
            <w:col w:w="2200" w:space="761"/>
            <w:col w:w="7059"/>
          </w:cols>
        </w:sectPr>
      </w:pPr>
      <w:r>
        <w:pict>
          <v:shape type="#_x0000_t202" style="position:absolute;margin-left:184.02pt;margin-top:19.8446pt;width:305.46pt;height:64.16pt;mso-position-horizontal-relative:page;mso-position-vertical-relative:paragraph;z-index:-157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01" w:hRule="exact"/>
                    </w:trPr>
                    <w:tc>
                      <w:tcPr>
                        <w:tcW w:w="491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62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62"/>
                          <w:ind w:left="163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20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8" w:hRule="exact"/>
                    </w:trPr>
                    <w:tc>
                      <w:tcPr>
                        <w:tcW w:w="491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: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755" w:hRule="exact"/>
                    </w:trPr>
                    <w:tc>
                      <w:tcPr>
                        <w:tcW w:w="491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9"/>
                            <w:szCs w:val="19"/>
                          </w:rPr>
                          <w:jc w:val="left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8"/>
                            <w:w w:val="10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9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5"/>
                            <w:w w:val="100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9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10"/>
                            <w:w w:val="10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6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7"/>
                            <w:w w:val="100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10"/>
                            <w:w w:val="100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6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0"/>
                            <w:w w:val="100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800000"/>
                            <w:spacing w:val="8"/>
                            <w:w w:val="100"/>
                            <w:sz w:val="19"/>
                            <w:szCs w:val="1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  <w:t>–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5"/>
                            <w:w w:val="100"/>
                            <w:sz w:val="19"/>
                            <w:szCs w:val="1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5"/>
                            <w:w w:val="100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1"/>
                            <w:w w:val="100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4"/>
                            <w:w w:val="100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5"/>
                            <w:w w:val="100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4"/>
                            <w:w w:val="100"/>
                            <w:sz w:val="19"/>
                            <w:szCs w:val="19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q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3"/>
                            <w:w w:val="100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2"/>
                            <w:w w:val="100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  <w:t>.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9"/>
                            <w:szCs w:val="19"/>
                          </w:rPr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9"/>
        <w:ind w:left="110"/>
      </w:pPr>
      <w:r>
        <w:pict>
          <v:group style="position:absolute;margin-left:63.75pt;margin-top:47.25pt;width:467.7pt;height:0pt;mso-position-horizontal-relative:page;mso-position-vertical-relative:page;z-index:-156" coordorigin="1275,945" coordsize="9354,0">
            <v:shape style="position:absolute;left:1275;top:945;width:9354;height:0" coordorigin="1275,945" coordsize="9354,0" path="m1275,945l10629,945e" filled="f" stroked="t" strokeweight="1pt" strokecolor="#FF0000">
              <v:path arrowok="t"/>
            </v:shape>
            <w10:wrap type="none"/>
          </v:group>
        </w:pict>
      </w:r>
      <w:r>
        <w:pict>
          <v:shape type="#_x0000_t75" style="width:146.5pt;height:47.85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242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ation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-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ead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42" w:right="74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©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ob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lar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lp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wri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0"/>
          <w:w w:val="100"/>
          <w:sz w:val="20"/>
          <w:szCs w:val="20"/>
        </w:rPr>
      </w:r>
      <w:hyperlink r:id="rId6"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y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j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.co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color w:val="000000"/>
            <w:spacing w:val="-15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color w:val="000000"/>
            <w:spacing w:val="1"/>
            <w:w w:val="100"/>
            <w:sz w:val="20"/>
            <w:szCs w:val="20"/>
          </w:rPr>
          <w:t>H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ted,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rci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4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aila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w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rior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rmi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000000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color w:val="000000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ase</w:t>
      </w:r>
      <w:r>
        <w:rPr>
          <w:rFonts w:cs="Calibri" w:hAnsi="Calibri" w:eastAsia="Calibri" w:ascii="Calibri"/>
          <w:color w:val="000000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ai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color w:val="000000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FF"/>
          <w:spacing w:val="-5"/>
          <w:w w:val="100"/>
          <w:sz w:val="20"/>
          <w:szCs w:val="20"/>
        </w:rPr>
      </w:r>
      <w:hyperlink r:id="rId7"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  <w:t>f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@d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y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j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.c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0"/>
            <w:szCs w:val="20"/>
            <w:u w:val="single" w:color="0000FF"/>
          </w:rPr>
          <w:t>m</w:t>
        </w:r>
      </w:hyperlink>
      <w:r>
        <w:rPr>
          <w:rFonts w:cs="Calibri" w:hAnsi="Calibri" w:eastAsia="Calibri" w:ascii="Calibri"/>
          <w:color w:val="0000FF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100" w:bottom="280" w:left="1100" w:right="11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dayjob.com" TargetMode="External"/><Relationship Id="rId5" Type="http://schemas.openxmlformats.org/officeDocument/2006/relationships/image" Target="media\image1.jpg"/><Relationship Id="rId6" Type="http://schemas.openxmlformats.org/officeDocument/2006/relationships/hyperlink" Target="http://www.dayjob.com/" TargetMode="External"/><Relationship Id="rId7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